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79FBAD20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FB432C">
              <w:rPr>
                <w:rFonts w:ascii="Arial" w:hAnsi="Arial" w:cs="Arial"/>
                <w:sz w:val="28"/>
                <w:szCs w:val="28"/>
              </w:rPr>
              <w:t>001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FB432C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3B2AC102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FB432C">
              <w:rPr>
                <w:rFonts w:ascii="Arial" w:hAnsi="Arial" w:cs="Arial"/>
                <w:sz w:val="28"/>
                <w:szCs w:val="28"/>
              </w:rPr>
              <w:t>001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FB432C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525E7258" w14:textId="1B9D426B" w:rsidR="006B120E" w:rsidRDefault="005276F9" w:rsidP="00FB432C">
      <w:p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FB432C">
        <w:rPr>
          <w:rFonts w:ascii="Arial" w:hAnsi="Arial" w:cs="Arial"/>
          <w:bCs/>
          <w:sz w:val="22"/>
          <w:szCs w:val="22"/>
        </w:rPr>
        <w:t>Registro de Preços para</w:t>
      </w:r>
      <w:r w:rsidR="00FB432C">
        <w:rPr>
          <w:rFonts w:ascii="Arial" w:hAnsi="Arial" w:cs="Arial"/>
          <w:sz w:val="22"/>
          <w:szCs w:val="22"/>
        </w:rPr>
        <w:t xml:space="preserve"> aquisição de mudas para atender as demandas dos cursos do Centro de Excelência em Bovinocultura de Corte e do SENAR-AR/MS.</w:t>
      </w:r>
      <w:r w:rsidR="003B4904"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B09D151" w14:textId="77777777" w:rsidR="00FB432C" w:rsidRPr="00173E6D" w:rsidRDefault="00FB432C" w:rsidP="00FB432C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4FAFD9E3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FB432C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5CEB56F2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proofErr w:type="spellStart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xxxxxxxxxxxxxxxxxxxxxxxxxxx</w:t>
      </w:r>
      <w:proofErr w:type="spellEnd"/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0BBEFA5B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FB432C">
            <w:rPr>
              <w:rFonts w:ascii="Arial" w:hAnsi="Arial" w:cs="Arial"/>
              <w:sz w:val="18"/>
              <w:szCs w:val="20"/>
            </w:rPr>
            <w:t>001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18BB802A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6C307FA1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709ED76E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32C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2021-01-14T19:23:00Z</dcterms:modified>
</cp:coreProperties>
</file>